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42607C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42607C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proofErr w:type="spellStart"/>
                  <w:r>
                    <w:rPr>
                      <w:b/>
                      <w:sz w:val="32"/>
                      <w:szCs w:val="32"/>
                    </w:rPr>
                    <w:t>Новокубанский</w:t>
                  </w:r>
                  <w:proofErr w:type="spellEnd"/>
                  <w:r>
                    <w:rPr>
                      <w:b/>
                      <w:sz w:val="32"/>
                      <w:szCs w:val="32"/>
                    </w:rPr>
                    <w:t xml:space="preserve">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42607C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42607C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 xml:space="preserve">Краснодарский край, </w:t>
                  </w:r>
                  <w:proofErr w:type="spellStart"/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Новокубанский</w:t>
                  </w:r>
                  <w:proofErr w:type="spellEnd"/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 xml:space="preserve"> район,</w:t>
                  </w:r>
                </w:p>
                <w:p w:rsidR="00D83BCF" w:rsidRDefault="00702A2F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г. Новокубанск, </w:t>
                  </w:r>
                  <w:r w:rsidR="00573DB9">
                    <w:rPr>
                      <w:i/>
                      <w:sz w:val="32"/>
                      <w:szCs w:val="32"/>
                      <w:u w:val="single"/>
                    </w:rPr>
                    <w:t xml:space="preserve">ул. </w:t>
                  </w:r>
                  <w:r w:rsidR="00765543">
                    <w:rPr>
                      <w:i/>
                      <w:sz w:val="32"/>
                      <w:szCs w:val="32"/>
                      <w:u w:val="single"/>
                    </w:rPr>
                    <w:t>Фурманова, 28</w:t>
                  </w:r>
                </w:p>
                <w:p w:rsidR="00D83BCF" w:rsidRDefault="00EE1654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КН </w:t>
                  </w:r>
                  <w:r w:rsidR="008C52AE">
                    <w:rPr>
                      <w:i/>
                      <w:sz w:val="32"/>
                      <w:szCs w:val="32"/>
                      <w:u w:val="single"/>
                    </w:rPr>
                    <w:t>23:21:040</w:t>
                  </w:r>
                  <w:r w:rsidR="002F79D7">
                    <w:rPr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BF0A23">
                    <w:rPr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2F79D7">
                    <w:rPr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2056F4">
                    <w:rPr>
                      <w:i/>
                      <w:sz w:val="32"/>
                      <w:szCs w:val="32"/>
                      <w:u w:val="single"/>
                    </w:rPr>
                    <w:t>7</w:t>
                  </w:r>
                  <w:r w:rsidR="004603FB" w:rsidRPr="004603FB">
                    <w:rPr>
                      <w:i/>
                      <w:sz w:val="32"/>
                      <w:szCs w:val="32"/>
                      <w:u w:val="single"/>
                    </w:rPr>
                    <w:t>:</w:t>
                  </w:r>
                  <w:r w:rsidR="00765543">
                    <w:rPr>
                      <w:i/>
                      <w:sz w:val="32"/>
                      <w:szCs w:val="32"/>
                      <w:u w:val="single"/>
                    </w:rPr>
                    <w:t>988</w:t>
                  </w:r>
                </w:p>
                <w:p w:rsidR="00446409" w:rsidRDefault="00446409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42607C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65536D">
                    <w:rPr>
                      <w:sz w:val="28"/>
                      <w:szCs w:val="28"/>
                    </w:rPr>
                    <w:t xml:space="preserve">Администрация </w:t>
                  </w:r>
                  <w:proofErr w:type="spellStart"/>
                  <w:r w:rsidR="0065536D">
                    <w:rPr>
                      <w:sz w:val="28"/>
                      <w:szCs w:val="28"/>
                    </w:rPr>
                    <w:t>Новокубанского</w:t>
                  </w:r>
                  <w:proofErr w:type="spellEnd"/>
                  <w:r w:rsidR="0065536D">
                    <w:rPr>
                      <w:sz w:val="28"/>
                      <w:szCs w:val="28"/>
                    </w:rPr>
                    <w:t xml:space="preserve"> городского поселения </w:t>
                  </w:r>
                  <w:proofErr w:type="spellStart"/>
                  <w:r w:rsidR="0065536D">
                    <w:rPr>
                      <w:sz w:val="28"/>
                      <w:szCs w:val="28"/>
                    </w:rPr>
                    <w:t>Новокубанского</w:t>
                  </w:r>
                  <w:proofErr w:type="spellEnd"/>
                  <w:r w:rsidR="0065536D">
                    <w:rPr>
                      <w:sz w:val="28"/>
                      <w:szCs w:val="28"/>
                    </w:rPr>
                    <w:t xml:space="preserve">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42607C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765543">
                    <w:rPr>
                      <w:b/>
                      <w:i/>
                      <w:sz w:val="32"/>
                      <w:szCs w:val="32"/>
                      <w:u w:val="single"/>
                    </w:rPr>
                    <w:t>1501</w:t>
                  </w:r>
                  <w:r w:rsidR="00164037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765543">
                    <w:rPr>
                      <w:b/>
                      <w:i/>
                      <w:sz w:val="32"/>
                      <w:szCs w:val="32"/>
                      <w:u w:val="single"/>
                    </w:rPr>
                    <w:t>8</w:t>
                  </w:r>
                  <w:r w:rsidR="00F87E2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E072AD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42607C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Новокубанский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42607C" w:rsidP="00E73CFD">
      <w:pPr>
        <w:rPr>
          <w:i/>
          <w:sz w:val="32"/>
          <w:szCs w:val="32"/>
        </w:rPr>
      </w:pPr>
      <w:r w:rsidRPr="0042607C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014E81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42607C" w:rsidP="0036065F">
      <w:pPr>
        <w:rPr>
          <w:i/>
          <w:sz w:val="32"/>
          <w:szCs w:val="32"/>
        </w:rPr>
      </w:pPr>
      <w:r w:rsidRPr="0042607C"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F00359" w:rsidP="00F00359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="00FD6720"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="00FD6720" w:rsidRPr="006F760B">
        <w:rPr>
          <w:b/>
          <w:i/>
          <w:sz w:val="32"/>
          <w:szCs w:val="32"/>
        </w:rPr>
        <w:t xml:space="preserve">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 w:rsidR="00F00359"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proofErr w:type="spellStart"/>
      <w:r>
        <w:rPr>
          <w:i/>
          <w:sz w:val="28"/>
          <w:szCs w:val="28"/>
        </w:rPr>
        <w:t>Новокубанского</w:t>
      </w:r>
      <w:proofErr w:type="spellEnd"/>
      <w:r>
        <w:rPr>
          <w:i/>
          <w:sz w:val="28"/>
          <w:szCs w:val="28"/>
        </w:rPr>
        <w:t xml:space="preserve"> городского поселения</w:t>
      </w:r>
      <w:r w:rsidR="00ED4EB1">
        <w:rPr>
          <w:i/>
          <w:sz w:val="28"/>
          <w:szCs w:val="28"/>
        </w:rPr>
        <w:t>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F00359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</w:t>
      </w:r>
      <w:proofErr w:type="spellStart"/>
      <w:r w:rsidRPr="006F760B">
        <w:rPr>
          <w:b/>
          <w:i/>
          <w:sz w:val="28"/>
          <w:szCs w:val="28"/>
        </w:rPr>
        <w:t>Новокубанского</w:t>
      </w:r>
      <w:proofErr w:type="spellEnd"/>
      <w:r w:rsidRPr="006F760B">
        <w:rPr>
          <w:b/>
          <w:i/>
          <w:sz w:val="28"/>
          <w:szCs w:val="28"/>
        </w:rPr>
        <w:t xml:space="preserve">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Default="00E32FEB" w:rsidP="00E32FEB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F00359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proofErr w:type="spellStart"/>
      <w:r w:rsidR="00ED4EB1">
        <w:rPr>
          <w:i/>
          <w:sz w:val="28"/>
          <w:szCs w:val="28"/>
        </w:rPr>
        <w:t>Новокубанского</w:t>
      </w:r>
      <w:proofErr w:type="spellEnd"/>
      <w:r w:rsidR="00ED4EB1">
        <w:rPr>
          <w:i/>
          <w:sz w:val="28"/>
          <w:szCs w:val="28"/>
        </w:rPr>
        <w:t xml:space="preserve"> городского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E32FEB" w:rsidRDefault="00A67538" w:rsidP="00E32FEB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</w:t>
      </w:r>
      <w:proofErr w:type="spellStart"/>
      <w:r w:rsidRPr="006F760B">
        <w:rPr>
          <w:b/>
          <w:i/>
          <w:sz w:val="28"/>
          <w:szCs w:val="28"/>
        </w:rPr>
        <w:t>Новокубанского</w:t>
      </w:r>
      <w:proofErr w:type="spellEnd"/>
      <w:r w:rsidRPr="006F760B">
        <w:rPr>
          <w:b/>
          <w:i/>
          <w:sz w:val="28"/>
          <w:szCs w:val="28"/>
        </w:rPr>
        <w:t xml:space="preserve">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Pr="00ED4EB1" w:rsidRDefault="00E32FEB" w:rsidP="00E32FEB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 xml:space="preserve">07 января 2019 </w:t>
      </w:r>
      <w:r w:rsidR="00A67538">
        <w:rPr>
          <w:i/>
          <w:sz w:val="28"/>
          <w:szCs w:val="28"/>
        </w:rPr>
        <w:t>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1F3A66" w:rsidRDefault="00B64211" w:rsidP="00702A2F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65536D">
        <w:rPr>
          <w:sz w:val="28"/>
          <w:szCs w:val="28"/>
        </w:rPr>
        <w:t xml:space="preserve">Администрация </w:t>
      </w:r>
      <w:proofErr w:type="spellStart"/>
      <w:r w:rsidR="0065536D">
        <w:rPr>
          <w:sz w:val="28"/>
          <w:szCs w:val="28"/>
        </w:rPr>
        <w:t>Новокубанского</w:t>
      </w:r>
      <w:proofErr w:type="spellEnd"/>
      <w:r w:rsidR="0065536D">
        <w:rPr>
          <w:sz w:val="28"/>
          <w:szCs w:val="28"/>
        </w:rPr>
        <w:t xml:space="preserve"> городского поселения </w:t>
      </w:r>
      <w:proofErr w:type="spellStart"/>
      <w:r w:rsidR="0065536D">
        <w:rPr>
          <w:sz w:val="28"/>
          <w:szCs w:val="28"/>
        </w:rPr>
        <w:t>Новокубанского</w:t>
      </w:r>
      <w:proofErr w:type="spellEnd"/>
      <w:r w:rsidR="0065536D">
        <w:rPr>
          <w:sz w:val="28"/>
          <w:szCs w:val="28"/>
        </w:rPr>
        <w:t xml:space="preserve"> района</w:t>
      </w:r>
    </w:p>
    <w:p w:rsidR="00D83BCF" w:rsidRPr="00255730" w:rsidRDefault="00D83BCF" w:rsidP="00702A2F">
      <w:pPr>
        <w:ind w:firstLine="709"/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proofErr w:type="spellStart"/>
      <w:r w:rsidRPr="00ED4EB1">
        <w:rPr>
          <w:sz w:val="28"/>
          <w:szCs w:val="28"/>
        </w:rPr>
        <w:t>Новокубанский</w:t>
      </w:r>
      <w:proofErr w:type="spellEnd"/>
      <w:r w:rsidRPr="00ED4EB1">
        <w:rPr>
          <w:sz w:val="28"/>
          <w:szCs w:val="28"/>
        </w:rPr>
        <w:t xml:space="preserve">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42607C" w:rsidP="00AE11C3">
      <w:pPr>
        <w:tabs>
          <w:tab w:val="left" w:pos="2604"/>
        </w:tabs>
      </w:pPr>
      <w:r w:rsidRPr="0042607C"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645443" w:rsidRDefault="00645443" w:rsidP="009E1E8D">
      <w:pPr>
        <w:tabs>
          <w:tab w:val="left" w:pos="3075"/>
        </w:tabs>
      </w:pPr>
    </w:p>
    <w:p w:rsidR="00A96DDC" w:rsidRDefault="00484543" w:rsidP="0065536D">
      <w:pPr>
        <w:tabs>
          <w:tab w:val="left" w:pos="591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="0042607C">
        <w:rPr>
          <w:noProof/>
          <w:sz w:val="28"/>
          <w:szCs w:val="28"/>
        </w:rPr>
        <w:pict>
          <v:rect id="_x0000_s1180" style="position:absolute;margin-left:-18pt;margin-top:1.9pt;width:540pt;height:774.05pt;z-index:-25165772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114300</wp:posOffset>
            </wp:positionV>
            <wp:extent cx="655955" cy="810895"/>
            <wp:effectExtent l="19050" t="0" r="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6DDC" w:rsidRDefault="002056F4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37600" behindDoc="1" locked="0" layoutInCell="1" allowOverlap="1">
            <wp:simplePos x="0" y="0"/>
            <wp:positionH relativeFrom="column">
              <wp:posOffset>21872</wp:posOffset>
            </wp:positionH>
            <wp:positionV relativeFrom="paragraph">
              <wp:posOffset>-4092</wp:posOffset>
            </wp:positionV>
            <wp:extent cx="6377940" cy="8252178"/>
            <wp:effectExtent l="19050" t="0" r="3810" b="0"/>
            <wp:wrapNone/>
            <wp:docPr id="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7940" cy="8252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2607C">
        <w:rPr>
          <w:noProof/>
          <w:sz w:val="28"/>
          <w:szCs w:val="28"/>
        </w:rPr>
        <w:pict>
          <v:rect id="_x0000_s1181" style="position:absolute;margin-left:110.25pt;margin-top:-.35pt;width:287.25pt;height:41.25pt;z-index:251659776;mso-position-horizontal-relative:text;mso-position-vertical-relative:text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="00A60BE5" w:rsidRPr="00E42D26">
                    <w:rPr>
                      <w:b/>
                    </w:rPr>
                    <w:t>г</w:t>
                  </w:r>
                  <w:proofErr w:type="gramEnd"/>
                  <w:r w:rsidR="00A60BE5"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42607C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8" type="#_x0000_t32" style="position:absolute;margin-left:218.9pt;margin-top:4.3pt;width:303.1pt;height:511.2pt;flip:x y;z-index:251716096" o:connectortype="straight">
            <v:stroke endarrow="block"/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CA7221">
      <w:pPr>
        <w:tabs>
          <w:tab w:val="left" w:pos="2720"/>
        </w:tabs>
        <w:rPr>
          <w:sz w:val="28"/>
          <w:szCs w:val="28"/>
        </w:rPr>
      </w:pPr>
    </w:p>
    <w:p w:rsidR="00FD6720" w:rsidRDefault="00FD6720" w:rsidP="00CA7221">
      <w:pPr>
        <w:tabs>
          <w:tab w:val="left" w:pos="2880"/>
        </w:tabs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446409" w:rsidRDefault="00446409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42607C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margin-left:-18.75pt;margin-top:1.7pt;width:340.8pt;height:118.2pt;z-index:251672064">
            <v:textbox>
              <w:txbxContent>
                <w:p w:rsidR="002F1207" w:rsidRDefault="002F1207" w:rsidP="006D77AE">
                  <w:pPr>
                    <w:jc w:val="center"/>
                    <w:rPr>
                      <w:b/>
                      <w:sz w:val="22"/>
                      <w:u w:val="single"/>
                    </w:rPr>
                  </w:pPr>
                  <w:r w:rsidRPr="00CE241B">
                    <w:rPr>
                      <w:b/>
                      <w:sz w:val="22"/>
                      <w:u w:val="single"/>
                    </w:rPr>
                    <w:t>Условные обозначения:</w:t>
                  </w:r>
                </w:p>
                <w:p w:rsidR="00D849F9" w:rsidRPr="00CE241B" w:rsidRDefault="00D849F9" w:rsidP="006D77AE">
                  <w:pPr>
                    <w:jc w:val="center"/>
                    <w:rPr>
                      <w:b/>
                      <w:sz w:val="22"/>
                      <w:u w:val="single"/>
                    </w:rPr>
                  </w:pPr>
                </w:p>
                <w:p w:rsidR="007C0C21" w:rsidRDefault="00BF0A23" w:rsidP="00426DB5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943350" cy="338280"/>
                        <wp:effectExtent l="19050" t="0" r="0" b="0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43467" cy="3382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E04A5" w:rsidRDefault="002056F4" w:rsidP="00426DB5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4135755" cy="279817"/>
                        <wp:effectExtent l="19050" t="0" r="0" b="0"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35755" cy="2798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E04A5" w:rsidRDefault="002056F4" w:rsidP="00426DB5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2204861" cy="256610"/>
                        <wp:effectExtent l="19050" t="0" r="4939" b="0"/>
                        <wp:docPr id="16" name="Рисунок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02859" cy="25637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07DD" w:rsidRPr="006D77AE" w:rsidRDefault="008007DD" w:rsidP="006D77AE">
                  <w:pPr>
                    <w:jc w:val="center"/>
                    <w:rPr>
                      <w:b/>
                      <w:u w:val="single"/>
                    </w:rPr>
                  </w:pPr>
                </w:p>
              </w:txbxContent>
            </v:textbox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262873" w:rsidP="00262873">
      <w:pPr>
        <w:ind w:firstLine="708"/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42607C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3pt;margin-top:.35pt;width:124.9pt;height:28.35pt;z-index:251665920">
            <v:textbox style="mso-next-textbox:#_x0000_s1187"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36065F" w:rsidRDefault="0042607C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3pt;margin-top:12.6pt;width:124.7pt;height:69.15pt;z-index:251664896">
            <v:textbox>
              <w:txbxContent>
                <w:p w:rsidR="0067167E" w:rsidRDefault="0067167E" w:rsidP="0067167E">
                  <w:r>
                    <w:t>Утвержден 19.10.2012</w:t>
                  </w:r>
                </w:p>
                <w:p w:rsidR="0067167E" w:rsidRDefault="0067167E" w:rsidP="00FD6720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Реш.№571</w:t>
                  </w:r>
                </w:p>
                <w:p w:rsidR="001011FB" w:rsidRDefault="001011FB" w:rsidP="00655768"/>
              </w:txbxContent>
            </v:textbox>
          </v:shape>
        </w:pict>
      </w:r>
    </w:p>
    <w:p w:rsidR="00FD6720" w:rsidRDefault="0042607C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</w:t>
                  </w:r>
                  <w:r w:rsidR="008264B1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 style="mso-next-textbox:#_x0000_s1185"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42607C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2056F4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36576" behindDoc="1" locked="0" layoutInCell="1" allowOverlap="1">
            <wp:simplePos x="0" y="0"/>
            <wp:positionH relativeFrom="column">
              <wp:posOffset>-124883</wp:posOffset>
            </wp:positionH>
            <wp:positionV relativeFrom="paragraph">
              <wp:posOffset>166511</wp:posOffset>
            </wp:positionV>
            <wp:extent cx="6404328" cy="7811911"/>
            <wp:effectExtent l="19050" t="0" r="0" b="0"/>
            <wp:wrapNone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811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2607C" w:rsidRPr="0042607C">
        <w:rPr>
          <w:noProof/>
        </w:rPr>
        <w:pict>
          <v:rect id="_x0000_s1043" style="position:absolute;margin-left:120.75pt;margin-top:11.35pt;width:270pt;height:43.55pt;z-index:251649536;mso-position-horizontal-relative:text;mso-position-vertical-relative:text">
            <v:textbox style="mso-next-textbox:#_x0000_s1043">
              <w:txbxContent>
                <w:p w:rsidR="00E73CFD" w:rsidRPr="00CE3259" w:rsidRDefault="00ED2444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 и застройки</w:t>
                  </w:r>
                </w:p>
                <w:p w:rsidR="00FB04F1" w:rsidRPr="00ED4EB1" w:rsidRDefault="00E73CFD" w:rsidP="00FB04F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 w:rsidR="00A03290">
                    <w:rPr>
                      <w:b/>
                    </w:rPr>
                    <w:t>ое</w:t>
                  </w:r>
                  <w:proofErr w:type="spellEnd"/>
                  <w:r w:rsidR="00A03290"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 w:rsidR="00A03290"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42607C">
        <w:rPr>
          <w:noProof/>
          <w:sz w:val="28"/>
          <w:szCs w:val="28"/>
        </w:rPr>
        <w:pict>
          <v:rect id="_x0000_s1042" style="position:absolute;margin-left:-27pt;margin-top:0;width:540pt;height:756.85pt;z-index:-25166796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5F4A56" w:rsidP="00E73CFD">
      <w:pPr>
        <w:rPr>
          <w:sz w:val="28"/>
          <w:szCs w:val="28"/>
        </w:rPr>
      </w:pPr>
      <w:r w:rsidRPr="005F4A56">
        <w:rPr>
          <w:sz w:val="28"/>
          <w:szCs w:val="28"/>
        </w:rPr>
        <w:t xml:space="preserve"> </w: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42607C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6" type="#_x0000_t32" style="position:absolute;left:0;text-align:left;margin-left:218pt;margin-top:1.5pt;width:204.25pt;height:539.6pt;flip:x y;z-index:251713024" o:connectortype="straight">
            <v:stroke endarrow="block"/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023CC8" w:rsidP="001F3A66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42607C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2.9pt;width:300.1pt;height:113.8pt;z-index:251673088">
            <v:textbox>
              <w:txbxContent>
                <w:p w:rsidR="0014770A" w:rsidRDefault="0014770A" w:rsidP="0072559C">
                  <w:pPr>
                    <w:jc w:val="center"/>
                    <w:rPr>
                      <w:b/>
                      <w:sz w:val="22"/>
                      <w:u w:val="single"/>
                    </w:rPr>
                  </w:pPr>
                  <w:r w:rsidRPr="00CE241B">
                    <w:rPr>
                      <w:b/>
                      <w:sz w:val="22"/>
                      <w:u w:val="single"/>
                    </w:rPr>
                    <w:t>Условные обозначения:</w:t>
                  </w:r>
                </w:p>
                <w:p w:rsidR="00D849F9" w:rsidRPr="00CE241B" w:rsidRDefault="00D849F9" w:rsidP="0072559C">
                  <w:pPr>
                    <w:jc w:val="center"/>
                    <w:rPr>
                      <w:b/>
                      <w:sz w:val="22"/>
                      <w:u w:val="single"/>
                    </w:rPr>
                  </w:pPr>
                </w:p>
                <w:p w:rsidR="00280018" w:rsidRDefault="00BF0A23" w:rsidP="0065536D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446639" cy="280456"/>
                        <wp:effectExtent l="19050" t="0" r="1411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47841" cy="28055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056F4" w:rsidRDefault="002056F4" w:rsidP="0065536D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2159705" cy="262198"/>
                        <wp:effectExtent l="19050" t="0" r="0" b="0"/>
                        <wp:docPr id="5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1813" cy="26245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26DB5" w:rsidRPr="0072559C" w:rsidRDefault="002056F4" w:rsidP="0065536D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074105" cy="262068"/>
                        <wp:effectExtent l="19050" t="0" r="0" b="0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77105" cy="2623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42607C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25pt;margin-top:4.3pt;width:90.75pt;height:124.75pt;z-index:251657728">
            <v:textbox style="mso-next-textbox:#_x0000_s1091">
              <w:txbxContent>
                <w:p w:rsidR="008C5627" w:rsidRDefault="008C5627" w:rsidP="008C5627">
                  <w:r>
                    <w:t>Утверждено:</w:t>
                  </w:r>
                </w:p>
                <w:p w:rsidR="008C5627" w:rsidRDefault="008C5627" w:rsidP="008C5627">
                  <w:r>
                    <w:t>01.08.2014</w:t>
                  </w:r>
                </w:p>
                <w:p w:rsidR="008C5627" w:rsidRDefault="008C5627" w:rsidP="008C5627">
                  <w:r>
                    <w:t>Решение:  № 585</w:t>
                  </w:r>
                </w:p>
                <w:p w:rsidR="00CC70AF" w:rsidRDefault="00CC70AF" w:rsidP="00CC70AF">
                  <w:r>
                    <w:t>Внесение измен.</w:t>
                  </w:r>
                </w:p>
                <w:p w:rsidR="00CC70AF" w:rsidRDefault="00CC70AF" w:rsidP="00CC70AF">
                  <w:r>
                    <w:t xml:space="preserve">22.06.2018г. </w:t>
                  </w:r>
                </w:p>
                <w:p w:rsidR="00CC70AF" w:rsidRDefault="00CC70AF" w:rsidP="00CC70AF">
                  <w:r>
                    <w:t>Решение №489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Реш.№572</w:t>
                  </w:r>
                </w:p>
                <w:p w:rsidR="001011FB" w:rsidRPr="00E926CC" w:rsidRDefault="001011FB" w:rsidP="00CC70AF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2D0F3F" w:rsidRDefault="0042607C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42607C">
        <w:rPr>
          <w:noProof/>
        </w:rPr>
        <w:pict>
          <v:shape id="_x0000_s1049" type="#_x0000_t202" style="position:absolute;left:0;text-align:left;margin-left:120.75pt;margin-top:9.3pt;width:277.7pt;height:64.95pt;z-index:251653632" filled="f" stroked="f">
            <v:textbox style="mso-next-textbox:#_x0000_s1049">
              <w:txbxContent>
                <w:p w:rsidR="0076071F" w:rsidRPr="00164037" w:rsidRDefault="007C0C21" w:rsidP="00164037">
                  <w:pPr>
                    <w:jc w:val="center"/>
                    <w:rPr>
                      <w:b/>
                      <w:sz w:val="24"/>
                    </w:rPr>
                  </w:pPr>
                  <w:r w:rsidRPr="00164037">
                    <w:rPr>
                      <w:sz w:val="24"/>
                    </w:rPr>
                    <w:t>Р</w:t>
                  </w:r>
                  <w:r w:rsidR="00292823" w:rsidRPr="00164037">
                    <w:rPr>
                      <w:sz w:val="24"/>
                    </w:rPr>
                    <w:t>ассматриваем</w:t>
                  </w:r>
                  <w:r w:rsidRPr="00164037">
                    <w:rPr>
                      <w:sz w:val="24"/>
                    </w:rPr>
                    <w:t>ый</w:t>
                  </w:r>
                  <w:r w:rsidR="0076071F" w:rsidRPr="00164037">
                    <w:rPr>
                      <w:sz w:val="24"/>
                    </w:rPr>
                    <w:t xml:space="preserve"> земельн</w:t>
                  </w:r>
                  <w:r w:rsidRPr="00164037">
                    <w:rPr>
                      <w:sz w:val="24"/>
                    </w:rPr>
                    <w:t>ый</w:t>
                  </w:r>
                  <w:r w:rsidR="00292823" w:rsidRPr="00164037">
                    <w:rPr>
                      <w:sz w:val="24"/>
                    </w:rPr>
                    <w:t xml:space="preserve"> участ</w:t>
                  </w:r>
                  <w:r w:rsidRPr="00164037">
                    <w:rPr>
                      <w:sz w:val="24"/>
                    </w:rPr>
                    <w:t>о</w:t>
                  </w:r>
                  <w:r w:rsidR="00292823" w:rsidRPr="00164037">
                    <w:rPr>
                      <w:sz w:val="24"/>
                    </w:rPr>
                    <w:t xml:space="preserve">к </w:t>
                  </w:r>
                  <w:r w:rsidR="0076071F" w:rsidRPr="00164037">
                    <w:rPr>
                      <w:sz w:val="24"/>
                    </w:rPr>
                    <w:t>ориентировочно расположен</w:t>
                  </w:r>
                  <w:r w:rsidRPr="00164037">
                    <w:rPr>
                      <w:sz w:val="24"/>
                    </w:rPr>
                    <w:t xml:space="preserve"> </w:t>
                  </w:r>
                  <w:r w:rsidR="0076071F" w:rsidRPr="00164037">
                    <w:rPr>
                      <w:sz w:val="24"/>
                    </w:rPr>
                    <w:t xml:space="preserve">в </w:t>
                  </w:r>
                  <w:r w:rsidR="006D77AE" w:rsidRPr="00164037">
                    <w:rPr>
                      <w:b/>
                      <w:sz w:val="24"/>
                    </w:rPr>
                    <w:t xml:space="preserve">зоне </w:t>
                  </w:r>
                  <w:r w:rsidR="00263512">
                    <w:rPr>
                      <w:b/>
                      <w:sz w:val="24"/>
                    </w:rPr>
                    <w:t>Ж-1А</w:t>
                  </w:r>
                  <w:r w:rsidR="002056F4">
                    <w:rPr>
                      <w:b/>
                      <w:sz w:val="24"/>
                    </w:rPr>
                    <w:t>,                          в границе 3 пояса водозабора, в границе охранной зоны памятников археологии</w:t>
                  </w:r>
                </w:p>
                <w:p w:rsidR="004A0C99" w:rsidRPr="00BF0A23" w:rsidRDefault="004A0C99" w:rsidP="0076071F"/>
              </w:txbxContent>
            </v:textbox>
          </v:shape>
        </w:pict>
      </w:r>
    </w:p>
    <w:p w:rsidR="005570FB" w:rsidRPr="002D0F3F" w:rsidRDefault="0042607C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42607C">
        <w:rPr>
          <w:noProof/>
        </w:rPr>
        <w:pict>
          <v:line id="_x0000_s1048" style="position:absolute;left:0;text-align:left;z-index:251652608" from="146.55pt,58.15pt" to="422.4pt,58.15pt"/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8264B1">
                    <w:rPr>
                      <w:sz w:val="28"/>
                      <w:szCs w:val="28"/>
                    </w:rPr>
                    <w:t>21</w:t>
                  </w:r>
                </w:p>
              </w:txbxContent>
            </v:textbox>
          </v:rect>
        </w:pict>
      </w:r>
      <w:r w:rsidRPr="0042607C">
        <w:rPr>
          <w:noProof/>
        </w:rPr>
        <w:pict>
          <v:rect id="_x0000_s1045" style="position:absolute;left:0;text-align:left;margin-left:465.75pt;margin-top:64.6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42607C">
        <w:rPr>
          <w:noProof/>
        </w:rPr>
        <w:pict>
          <v:rect id="_x0000_s1044" style="position:absolute;left:0;text-align:left;margin-left:-27pt;margin-top:64.6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Pr="0042607C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4E82"/>
    <w:rsid w:val="000073FF"/>
    <w:rsid w:val="0001386B"/>
    <w:rsid w:val="00014E81"/>
    <w:rsid w:val="00020698"/>
    <w:rsid w:val="00020E06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2AAD"/>
    <w:rsid w:val="00077E09"/>
    <w:rsid w:val="00080F88"/>
    <w:rsid w:val="00081182"/>
    <w:rsid w:val="00081872"/>
    <w:rsid w:val="000827DD"/>
    <w:rsid w:val="00084855"/>
    <w:rsid w:val="000867D4"/>
    <w:rsid w:val="000923A1"/>
    <w:rsid w:val="000A7283"/>
    <w:rsid w:val="000B0187"/>
    <w:rsid w:val="000B07CD"/>
    <w:rsid w:val="000B29B5"/>
    <w:rsid w:val="000B40A7"/>
    <w:rsid w:val="000B48DD"/>
    <w:rsid w:val="000B791C"/>
    <w:rsid w:val="000C2959"/>
    <w:rsid w:val="000D0687"/>
    <w:rsid w:val="000D1833"/>
    <w:rsid w:val="000E3568"/>
    <w:rsid w:val="000E3EE4"/>
    <w:rsid w:val="000F005D"/>
    <w:rsid w:val="000F27E2"/>
    <w:rsid w:val="001011FB"/>
    <w:rsid w:val="0010281D"/>
    <w:rsid w:val="00102B15"/>
    <w:rsid w:val="00111B3D"/>
    <w:rsid w:val="00116B0C"/>
    <w:rsid w:val="001204A2"/>
    <w:rsid w:val="00121F31"/>
    <w:rsid w:val="00122E16"/>
    <w:rsid w:val="001235B2"/>
    <w:rsid w:val="00127E9F"/>
    <w:rsid w:val="00131A78"/>
    <w:rsid w:val="00132A6A"/>
    <w:rsid w:val="00135EDA"/>
    <w:rsid w:val="00143C59"/>
    <w:rsid w:val="00144DA0"/>
    <w:rsid w:val="0014770A"/>
    <w:rsid w:val="00151789"/>
    <w:rsid w:val="00152260"/>
    <w:rsid w:val="00152A25"/>
    <w:rsid w:val="00164037"/>
    <w:rsid w:val="00166080"/>
    <w:rsid w:val="001702FB"/>
    <w:rsid w:val="0017118E"/>
    <w:rsid w:val="00172175"/>
    <w:rsid w:val="0017373E"/>
    <w:rsid w:val="00175AF6"/>
    <w:rsid w:val="00184C7E"/>
    <w:rsid w:val="00187D76"/>
    <w:rsid w:val="001911D4"/>
    <w:rsid w:val="00194BDE"/>
    <w:rsid w:val="00197E0D"/>
    <w:rsid w:val="001A0196"/>
    <w:rsid w:val="001A04F6"/>
    <w:rsid w:val="001A5060"/>
    <w:rsid w:val="001C265A"/>
    <w:rsid w:val="001D1989"/>
    <w:rsid w:val="001D7536"/>
    <w:rsid w:val="001F3A66"/>
    <w:rsid w:val="002018A1"/>
    <w:rsid w:val="00202707"/>
    <w:rsid w:val="00203864"/>
    <w:rsid w:val="002056F4"/>
    <w:rsid w:val="00205BCE"/>
    <w:rsid w:val="00207628"/>
    <w:rsid w:val="00211AE5"/>
    <w:rsid w:val="00214C7B"/>
    <w:rsid w:val="00215E53"/>
    <w:rsid w:val="0021682B"/>
    <w:rsid w:val="00224552"/>
    <w:rsid w:val="00230485"/>
    <w:rsid w:val="002311BB"/>
    <w:rsid w:val="0023238E"/>
    <w:rsid w:val="00233FF8"/>
    <w:rsid w:val="0024069A"/>
    <w:rsid w:val="0024561E"/>
    <w:rsid w:val="002511ED"/>
    <w:rsid w:val="002564EE"/>
    <w:rsid w:val="0025667A"/>
    <w:rsid w:val="00262873"/>
    <w:rsid w:val="00263512"/>
    <w:rsid w:val="0026365E"/>
    <w:rsid w:val="00280018"/>
    <w:rsid w:val="00283A16"/>
    <w:rsid w:val="00284845"/>
    <w:rsid w:val="002859AD"/>
    <w:rsid w:val="00287EE8"/>
    <w:rsid w:val="00291237"/>
    <w:rsid w:val="00292440"/>
    <w:rsid w:val="00292823"/>
    <w:rsid w:val="00292F95"/>
    <w:rsid w:val="00294FD0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610E"/>
    <w:rsid w:val="002E7474"/>
    <w:rsid w:val="002F1207"/>
    <w:rsid w:val="002F1457"/>
    <w:rsid w:val="002F79D7"/>
    <w:rsid w:val="00307C5A"/>
    <w:rsid w:val="0031453F"/>
    <w:rsid w:val="003230FF"/>
    <w:rsid w:val="00323CDF"/>
    <w:rsid w:val="003243D4"/>
    <w:rsid w:val="003260B0"/>
    <w:rsid w:val="0033238E"/>
    <w:rsid w:val="00333B59"/>
    <w:rsid w:val="00337A77"/>
    <w:rsid w:val="0034456A"/>
    <w:rsid w:val="00345023"/>
    <w:rsid w:val="00351CD5"/>
    <w:rsid w:val="00353238"/>
    <w:rsid w:val="00354EEC"/>
    <w:rsid w:val="00355C26"/>
    <w:rsid w:val="0036065F"/>
    <w:rsid w:val="00362118"/>
    <w:rsid w:val="00362EA4"/>
    <w:rsid w:val="00387099"/>
    <w:rsid w:val="003A1AB8"/>
    <w:rsid w:val="003A2535"/>
    <w:rsid w:val="003A5192"/>
    <w:rsid w:val="003A57E1"/>
    <w:rsid w:val="003B0CAD"/>
    <w:rsid w:val="003B1782"/>
    <w:rsid w:val="003B32F8"/>
    <w:rsid w:val="003B6AA0"/>
    <w:rsid w:val="003B71AB"/>
    <w:rsid w:val="003C7080"/>
    <w:rsid w:val="003D0456"/>
    <w:rsid w:val="003D0858"/>
    <w:rsid w:val="003D2FE1"/>
    <w:rsid w:val="003D3824"/>
    <w:rsid w:val="003D3994"/>
    <w:rsid w:val="003E1A17"/>
    <w:rsid w:val="003E3A7A"/>
    <w:rsid w:val="003E53B4"/>
    <w:rsid w:val="003E711C"/>
    <w:rsid w:val="003E71BB"/>
    <w:rsid w:val="003F15A8"/>
    <w:rsid w:val="003F7F1B"/>
    <w:rsid w:val="0040116B"/>
    <w:rsid w:val="004015E4"/>
    <w:rsid w:val="00401702"/>
    <w:rsid w:val="00403253"/>
    <w:rsid w:val="004063EA"/>
    <w:rsid w:val="004120F6"/>
    <w:rsid w:val="0041327D"/>
    <w:rsid w:val="00413356"/>
    <w:rsid w:val="004142F6"/>
    <w:rsid w:val="0042607C"/>
    <w:rsid w:val="00426DB5"/>
    <w:rsid w:val="0043295B"/>
    <w:rsid w:val="00435A45"/>
    <w:rsid w:val="00442948"/>
    <w:rsid w:val="00443DE9"/>
    <w:rsid w:val="00446409"/>
    <w:rsid w:val="00451594"/>
    <w:rsid w:val="004603FB"/>
    <w:rsid w:val="00472F4B"/>
    <w:rsid w:val="0047539F"/>
    <w:rsid w:val="00475FC7"/>
    <w:rsid w:val="00481573"/>
    <w:rsid w:val="004833E5"/>
    <w:rsid w:val="00484543"/>
    <w:rsid w:val="004869F5"/>
    <w:rsid w:val="0048776B"/>
    <w:rsid w:val="00487998"/>
    <w:rsid w:val="004974C1"/>
    <w:rsid w:val="004A0C99"/>
    <w:rsid w:val="004A0DC1"/>
    <w:rsid w:val="004A1C8A"/>
    <w:rsid w:val="004A2B1B"/>
    <w:rsid w:val="004A3A5F"/>
    <w:rsid w:val="004B090A"/>
    <w:rsid w:val="004B1253"/>
    <w:rsid w:val="004B2F8C"/>
    <w:rsid w:val="004B467D"/>
    <w:rsid w:val="004B7E95"/>
    <w:rsid w:val="004C364C"/>
    <w:rsid w:val="004C5B32"/>
    <w:rsid w:val="004D22B1"/>
    <w:rsid w:val="004D29B0"/>
    <w:rsid w:val="004D6643"/>
    <w:rsid w:val="004E391A"/>
    <w:rsid w:val="004E614C"/>
    <w:rsid w:val="004F0972"/>
    <w:rsid w:val="004F1B0F"/>
    <w:rsid w:val="004F58FF"/>
    <w:rsid w:val="005011DD"/>
    <w:rsid w:val="005016BA"/>
    <w:rsid w:val="00504212"/>
    <w:rsid w:val="00507E29"/>
    <w:rsid w:val="00511BF3"/>
    <w:rsid w:val="00511FAE"/>
    <w:rsid w:val="0052153E"/>
    <w:rsid w:val="00521E22"/>
    <w:rsid w:val="00523A22"/>
    <w:rsid w:val="005241DF"/>
    <w:rsid w:val="005343AD"/>
    <w:rsid w:val="00536665"/>
    <w:rsid w:val="00550BD0"/>
    <w:rsid w:val="00553398"/>
    <w:rsid w:val="005568CB"/>
    <w:rsid w:val="005570FB"/>
    <w:rsid w:val="005578C3"/>
    <w:rsid w:val="00557B27"/>
    <w:rsid w:val="005600F3"/>
    <w:rsid w:val="00571B27"/>
    <w:rsid w:val="00573DB9"/>
    <w:rsid w:val="005773A9"/>
    <w:rsid w:val="00577A46"/>
    <w:rsid w:val="0058376A"/>
    <w:rsid w:val="00595D8C"/>
    <w:rsid w:val="00597DDB"/>
    <w:rsid w:val="005A18AC"/>
    <w:rsid w:val="005A55E2"/>
    <w:rsid w:val="005B0E9F"/>
    <w:rsid w:val="005C01FF"/>
    <w:rsid w:val="005C69D4"/>
    <w:rsid w:val="005D0C55"/>
    <w:rsid w:val="005D182C"/>
    <w:rsid w:val="005D2D47"/>
    <w:rsid w:val="005D493B"/>
    <w:rsid w:val="005D61F6"/>
    <w:rsid w:val="005E3523"/>
    <w:rsid w:val="005E5644"/>
    <w:rsid w:val="005F4A56"/>
    <w:rsid w:val="005F6B83"/>
    <w:rsid w:val="00601376"/>
    <w:rsid w:val="006167DF"/>
    <w:rsid w:val="00625381"/>
    <w:rsid w:val="006279E3"/>
    <w:rsid w:val="00630257"/>
    <w:rsid w:val="00634EE4"/>
    <w:rsid w:val="00645443"/>
    <w:rsid w:val="006456D8"/>
    <w:rsid w:val="006465A1"/>
    <w:rsid w:val="00646B31"/>
    <w:rsid w:val="00651489"/>
    <w:rsid w:val="00652B2F"/>
    <w:rsid w:val="0065400D"/>
    <w:rsid w:val="006544CF"/>
    <w:rsid w:val="00654F81"/>
    <w:rsid w:val="006550A2"/>
    <w:rsid w:val="0065536D"/>
    <w:rsid w:val="00655768"/>
    <w:rsid w:val="0066039A"/>
    <w:rsid w:val="00663DF8"/>
    <w:rsid w:val="0066476C"/>
    <w:rsid w:val="0066768E"/>
    <w:rsid w:val="0067165D"/>
    <w:rsid w:val="0067167E"/>
    <w:rsid w:val="00672536"/>
    <w:rsid w:val="006745D6"/>
    <w:rsid w:val="0068204C"/>
    <w:rsid w:val="00682461"/>
    <w:rsid w:val="006A3DD0"/>
    <w:rsid w:val="006B3F82"/>
    <w:rsid w:val="006B4DBF"/>
    <w:rsid w:val="006B5502"/>
    <w:rsid w:val="006B63D6"/>
    <w:rsid w:val="006B64E5"/>
    <w:rsid w:val="006D0EFC"/>
    <w:rsid w:val="006D432E"/>
    <w:rsid w:val="006D4AF7"/>
    <w:rsid w:val="006D77AE"/>
    <w:rsid w:val="006E3826"/>
    <w:rsid w:val="006F025C"/>
    <w:rsid w:val="006F0814"/>
    <w:rsid w:val="006F17D6"/>
    <w:rsid w:val="006F4743"/>
    <w:rsid w:val="006F56C6"/>
    <w:rsid w:val="00700483"/>
    <w:rsid w:val="00701EC6"/>
    <w:rsid w:val="00702A2F"/>
    <w:rsid w:val="00702C72"/>
    <w:rsid w:val="00706075"/>
    <w:rsid w:val="007104A6"/>
    <w:rsid w:val="007132B9"/>
    <w:rsid w:val="007144C4"/>
    <w:rsid w:val="00716530"/>
    <w:rsid w:val="007211E9"/>
    <w:rsid w:val="0072418B"/>
    <w:rsid w:val="0072559C"/>
    <w:rsid w:val="00725C81"/>
    <w:rsid w:val="00733D00"/>
    <w:rsid w:val="00734F76"/>
    <w:rsid w:val="00734F9C"/>
    <w:rsid w:val="007368CB"/>
    <w:rsid w:val="00740689"/>
    <w:rsid w:val="00741082"/>
    <w:rsid w:val="00742BE3"/>
    <w:rsid w:val="0075509E"/>
    <w:rsid w:val="00757454"/>
    <w:rsid w:val="0076071F"/>
    <w:rsid w:val="00762F69"/>
    <w:rsid w:val="00765543"/>
    <w:rsid w:val="00765E59"/>
    <w:rsid w:val="007707FF"/>
    <w:rsid w:val="00770CCD"/>
    <w:rsid w:val="007835D1"/>
    <w:rsid w:val="007845A2"/>
    <w:rsid w:val="007871ED"/>
    <w:rsid w:val="00787D1C"/>
    <w:rsid w:val="00794FED"/>
    <w:rsid w:val="007956AA"/>
    <w:rsid w:val="00796CD4"/>
    <w:rsid w:val="00797461"/>
    <w:rsid w:val="007A3021"/>
    <w:rsid w:val="007A76BA"/>
    <w:rsid w:val="007A787B"/>
    <w:rsid w:val="007B1CA6"/>
    <w:rsid w:val="007B2B7B"/>
    <w:rsid w:val="007B3C76"/>
    <w:rsid w:val="007B44DF"/>
    <w:rsid w:val="007B5BCE"/>
    <w:rsid w:val="007B666D"/>
    <w:rsid w:val="007C0C21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07DD"/>
    <w:rsid w:val="00801F3F"/>
    <w:rsid w:val="00810982"/>
    <w:rsid w:val="00812076"/>
    <w:rsid w:val="00815182"/>
    <w:rsid w:val="00823DE1"/>
    <w:rsid w:val="008264B1"/>
    <w:rsid w:val="00826542"/>
    <w:rsid w:val="00836F35"/>
    <w:rsid w:val="00843529"/>
    <w:rsid w:val="008506BB"/>
    <w:rsid w:val="00863046"/>
    <w:rsid w:val="00865282"/>
    <w:rsid w:val="00865535"/>
    <w:rsid w:val="00866BED"/>
    <w:rsid w:val="0088072C"/>
    <w:rsid w:val="00880F78"/>
    <w:rsid w:val="00883D13"/>
    <w:rsid w:val="0089419A"/>
    <w:rsid w:val="008A15EA"/>
    <w:rsid w:val="008A6BA3"/>
    <w:rsid w:val="008A7940"/>
    <w:rsid w:val="008B0CAB"/>
    <w:rsid w:val="008B3F70"/>
    <w:rsid w:val="008B4142"/>
    <w:rsid w:val="008B4677"/>
    <w:rsid w:val="008B4F2B"/>
    <w:rsid w:val="008C2AA0"/>
    <w:rsid w:val="008C2B4A"/>
    <w:rsid w:val="008C52AE"/>
    <w:rsid w:val="008C5627"/>
    <w:rsid w:val="008C6EF5"/>
    <w:rsid w:val="008D1CE3"/>
    <w:rsid w:val="008D400A"/>
    <w:rsid w:val="008D504B"/>
    <w:rsid w:val="008D74CE"/>
    <w:rsid w:val="008E17D0"/>
    <w:rsid w:val="008E1A6C"/>
    <w:rsid w:val="008E4701"/>
    <w:rsid w:val="008E4F15"/>
    <w:rsid w:val="008E6B9B"/>
    <w:rsid w:val="008E71B6"/>
    <w:rsid w:val="008F37F5"/>
    <w:rsid w:val="008F3859"/>
    <w:rsid w:val="008F7788"/>
    <w:rsid w:val="009001F5"/>
    <w:rsid w:val="00910934"/>
    <w:rsid w:val="00910CA4"/>
    <w:rsid w:val="009121CB"/>
    <w:rsid w:val="00915FE8"/>
    <w:rsid w:val="00924AEB"/>
    <w:rsid w:val="0092521B"/>
    <w:rsid w:val="00925F30"/>
    <w:rsid w:val="00930082"/>
    <w:rsid w:val="009305C8"/>
    <w:rsid w:val="00933386"/>
    <w:rsid w:val="009346C3"/>
    <w:rsid w:val="00935B1B"/>
    <w:rsid w:val="00951A21"/>
    <w:rsid w:val="009553B7"/>
    <w:rsid w:val="00960262"/>
    <w:rsid w:val="009656E1"/>
    <w:rsid w:val="00965AEF"/>
    <w:rsid w:val="00970EBE"/>
    <w:rsid w:val="00973554"/>
    <w:rsid w:val="00977100"/>
    <w:rsid w:val="00984126"/>
    <w:rsid w:val="009841DD"/>
    <w:rsid w:val="00984BD5"/>
    <w:rsid w:val="00986BAC"/>
    <w:rsid w:val="00992140"/>
    <w:rsid w:val="009957FB"/>
    <w:rsid w:val="00997FC0"/>
    <w:rsid w:val="009A08DA"/>
    <w:rsid w:val="009A1D64"/>
    <w:rsid w:val="009A4162"/>
    <w:rsid w:val="009A6CAB"/>
    <w:rsid w:val="009B13A8"/>
    <w:rsid w:val="009B5F14"/>
    <w:rsid w:val="009C32A9"/>
    <w:rsid w:val="009C7552"/>
    <w:rsid w:val="009E153A"/>
    <w:rsid w:val="009E1E8D"/>
    <w:rsid w:val="009E231A"/>
    <w:rsid w:val="009E70AD"/>
    <w:rsid w:val="009F0A58"/>
    <w:rsid w:val="009F7957"/>
    <w:rsid w:val="00A03290"/>
    <w:rsid w:val="00A03312"/>
    <w:rsid w:val="00A079F9"/>
    <w:rsid w:val="00A105BB"/>
    <w:rsid w:val="00A113AD"/>
    <w:rsid w:val="00A14C67"/>
    <w:rsid w:val="00A15F0F"/>
    <w:rsid w:val="00A22EB0"/>
    <w:rsid w:val="00A238DD"/>
    <w:rsid w:val="00A26849"/>
    <w:rsid w:val="00A26FD1"/>
    <w:rsid w:val="00A345FC"/>
    <w:rsid w:val="00A34CF2"/>
    <w:rsid w:val="00A36721"/>
    <w:rsid w:val="00A3732B"/>
    <w:rsid w:val="00A42FA8"/>
    <w:rsid w:val="00A4465C"/>
    <w:rsid w:val="00A45AA7"/>
    <w:rsid w:val="00A4788D"/>
    <w:rsid w:val="00A47C28"/>
    <w:rsid w:val="00A52557"/>
    <w:rsid w:val="00A60BE5"/>
    <w:rsid w:val="00A66A1C"/>
    <w:rsid w:val="00A67538"/>
    <w:rsid w:val="00A6783E"/>
    <w:rsid w:val="00A70462"/>
    <w:rsid w:val="00A74A1D"/>
    <w:rsid w:val="00A81130"/>
    <w:rsid w:val="00A861ED"/>
    <w:rsid w:val="00A86DCA"/>
    <w:rsid w:val="00A96DDC"/>
    <w:rsid w:val="00AA1913"/>
    <w:rsid w:val="00AA680A"/>
    <w:rsid w:val="00AA6AEE"/>
    <w:rsid w:val="00AC3989"/>
    <w:rsid w:val="00AC41AA"/>
    <w:rsid w:val="00AC6499"/>
    <w:rsid w:val="00AC6CD7"/>
    <w:rsid w:val="00AD73CD"/>
    <w:rsid w:val="00AE0940"/>
    <w:rsid w:val="00AE11C3"/>
    <w:rsid w:val="00AE4C89"/>
    <w:rsid w:val="00AF2D19"/>
    <w:rsid w:val="00AF6672"/>
    <w:rsid w:val="00AF793C"/>
    <w:rsid w:val="00B00F7B"/>
    <w:rsid w:val="00B017BB"/>
    <w:rsid w:val="00B0248B"/>
    <w:rsid w:val="00B10136"/>
    <w:rsid w:val="00B10AEB"/>
    <w:rsid w:val="00B10CE9"/>
    <w:rsid w:val="00B11722"/>
    <w:rsid w:val="00B15EC4"/>
    <w:rsid w:val="00B2289E"/>
    <w:rsid w:val="00B277B4"/>
    <w:rsid w:val="00B31542"/>
    <w:rsid w:val="00B33124"/>
    <w:rsid w:val="00B33A1D"/>
    <w:rsid w:val="00B33DC1"/>
    <w:rsid w:val="00B340C2"/>
    <w:rsid w:val="00B3468B"/>
    <w:rsid w:val="00B35B51"/>
    <w:rsid w:val="00B37B5A"/>
    <w:rsid w:val="00B41418"/>
    <w:rsid w:val="00B469D5"/>
    <w:rsid w:val="00B47A9B"/>
    <w:rsid w:val="00B506BC"/>
    <w:rsid w:val="00B6155C"/>
    <w:rsid w:val="00B61F3B"/>
    <w:rsid w:val="00B63265"/>
    <w:rsid w:val="00B633C0"/>
    <w:rsid w:val="00B64211"/>
    <w:rsid w:val="00B662C8"/>
    <w:rsid w:val="00B7009B"/>
    <w:rsid w:val="00B80031"/>
    <w:rsid w:val="00B8180B"/>
    <w:rsid w:val="00B871CA"/>
    <w:rsid w:val="00B92E3A"/>
    <w:rsid w:val="00B9367B"/>
    <w:rsid w:val="00B95E4C"/>
    <w:rsid w:val="00BA1AC5"/>
    <w:rsid w:val="00BA31E7"/>
    <w:rsid w:val="00BA4F59"/>
    <w:rsid w:val="00BA5D14"/>
    <w:rsid w:val="00BA5FAE"/>
    <w:rsid w:val="00BC06BD"/>
    <w:rsid w:val="00BC38CE"/>
    <w:rsid w:val="00BC56BA"/>
    <w:rsid w:val="00BC61BB"/>
    <w:rsid w:val="00BC70D1"/>
    <w:rsid w:val="00BC7721"/>
    <w:rsid w:val="00BD13C6"/>
    <w:rsid w:val="00BD3D96"/>
    <w:rsid w:val="00BD671A"/>
    <w:rsid w:val="00BE04A5"/>
    <w:rsid w:val="00BE0722"/>
    <w:rsid w:val="00BE11E5"/>
    <w:rsid w:val="00BE3740"/>
    <w:rsid w:val="00BF0A23"/>
    <w:rsid w:val="00BF1FA6"/>
    <w:rsid w:val="00BF3ECA"/>
    <w:rsid w:val="00BF54C7"/>
    <w:rsid w:val="00C00EFD"/>
    <w:rsid w:val="00C00FA3"/>
    <w:rsid w:val="00C0576A"/>
    <w:rsid w:val="00C121BE"/>
    <w:rsid w:val="00C15F6E"/>
    <w:rsid w:val="00C25448"/>
    <w:rsid w:val="00C268FE"/>
    <w:rsid w:val="00C26EAD"/>
    <w:rsid w:val="00C278EA"/>
    <w:rsid w:val="00C301BF"/>
    <w:rsid w:val="00C32911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662F2"/>
    <w:rsid w:val="00C71499"/>
    <w:rsid w:val="00C73DD3"/>
    <w:rsid w:val="00C8440E"/>
    <w:rsid w:val="00C86177"/>
    <w:rsid w:val="00C90023"/>
    <w:rsid w:val="00C91BF7"/>
    <w:rsid w:val="00C94EE4"/>
    <w:rsid w:val="00C96E1F"/>
    <w:rsid w:val="00CA63A4"/>
    <w:rsid w:val="00CA7221"/>
    <w:rsid w:val="00CB1789"/>
    <w:rsid w:val="00CB19FF"/>
    <w:rsid w:val="00CB66F7"/>
    <w:rsid w:val="00CC0813"/>
    <w:rsid w:val="00CC70AF"/>
    <w:rsid w:val="00CD1D8B"/>
    <w:rsid w:val="00CD7DE4"/>
    <w:rsid w:val="00CE1D3B"/>
    <w:rsid w:val="00CE241B"/>
    <w:rsid w:val="00CE2438"/>
    <w:rsid w:val="00CE3259"/>
    <w:rsid w:val="00CE3D19"/>
    <w:rsid w:val="00CE7A95"/>
    <w:rsid w:val="00CF3082"/>
    <w:rsid w:val="00D02935"/>
    <w:rsid w:val="00D06EC9"/>
    <w:rsid w:val="00D16DCA"/>
    <w:rsid w:val="00D24922"/>
    <w:rsid w:val="00D24B50"/>
    <w:rsid w:val="00D2528B"/>
    <w:rsid w:val="00D27D22"/>
    <w:rsid w:val="00D40852"/>
    <w:rsid w:val="00D44C38"/>
    <w:rsid w:val="00D4591F"/>
    <w:rsid w:val="00D4716D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3BCF"/>
    <w:rsid w:val="00D849F9"/>
    <w:rsid w:val="00D8572F"/>
    <w:rsid w:val="00D87015"/>
    <w:rsid w:val="00D8759D"/>
    <w:rsid w:val="00DA5BB4"/>
    <w:rsid w:val="00DB194F"/>
    <w:rsid w:val="00DB1CD9"/>
    <w:rsid w:val="00DB27E7"/>
    <w:rsid w:val="00DB5EF4"/>
    <w:rsid w:val="00DB7AED"/>
    <w:rsid w:val="00DB7FA9"/>
    <w:rsid w:val="00DD0F95"/>
    <w:rsid w:val="00DD17D0"/>
    <w:rsid w:val="00DD7456"/>
    <w:rsid w:val="00DE52A4"/>
    <w:rsid w:val="00DE74E2"/>
    <w:rsid w:val="00DF0789"/>
    <w:rsid w:val="00E01405"/>
    <w:rsid w:val="00E0145D"/>
    <w:rsid w:val="00E01DA3"/>
    <w:rsid w:val="00E01E0D"/>
    <w:rsid w:val="00E0425A"/>
    <w:rsid w:val="00E05390"/>
    <w:rsid w:val="00E072AD"/>
    <w:rsid w:val="00E16021"/>
    <w:rsid w:val="00E22C1E"/>
    <w:rsid w:val="00E32FEB"/>
    <w:rsid w:val="00E36708"/>
    <w:rsid w:val="00E40DDC"/>
    <w:rsid w:val="00E42D26"/>
    <w:rsid w:val="00E469D2"/>
    <w:rsid w:val="00E519B4"/>
    <w:rsid w:val="00E527D9"/>
    <w:rsid w:val="00E55924"/>
    <w:rsid w:val="00E56B1C"/>
    <w:rsid w:val="00E57EB3"/>
    <w:rsid w:val="00E65C9B"/>
    <w:rsid w:val="00E719B2"/>
    <w:rsid w:val="00E71D47"/>
    <w:rsid w:val="00E73CFD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D30"/>
    <w:rsid w:val="00EA1F45"/>
    <w:rsid w:val="00EA3798"/>
    <w:rsid w:val="00EA55D1"/>
    <w:rsid w:val="00EA6AD7"/>
    <w:rsid w:val="00EC1831"/>
    <w:rsid w:val="00EC1AE3"/>
    <w:rsid w:val="00EC2DE6"/>
    <w:rsid w:val="00EC79D4"/>
    <w:rsid w:val="00ED1927"/>
    <w:rsid w:val="00ED2444"/>
    <w:rsid w:val="00ED3C81"/>
    <w:rsid w:val="00ED4D46"/>
    <w:rsid w:val="00ED4EB1"/>
    <w:rsid w:val="00ED7820"/>
    <w:rsid w:val="00EE1654"/>
    <w:rsid w:val="00EE1789"/>
    <w:rsid w:val="00EE2A18"/>
    <w:rsid w:val="00EE6819"/>
    <w:rsid w:val="00EE6D26"/>
    <w:rsid w:val="00EF04EA"/>
    <w:rsid w:val="00EF57AD"/>
    <w:rsid w:val="00F00359"/>
    <w:rsid w:val="00F051E4"/>
    <w:rsid w:val="00F0584F"/>
    <w:rsid w:val="00F063D4"/>
    <w:rsid w:val="00F11C9D"/>
    <w:rsid w:val="00F15864"/>
    <w:rsid w:val="00F15F1D"/>
    <w:rsid w:val="00F16046"/>
    <w:rsid w:val="00F20684"/>
    <w:rsid w:val="00F20AB1"/>
    <w:rsid w:val="00F355E2"/>
    <w:rsid w:val="00F431E0"/>
    <w:rsid w:val="00F45854"/>
    <w:rsid w:val="00F514F6"/>
    <w:rsid w:val="00F57040"/>
    <w:rsid w:val="00F57C75"/>
    <w:rsid w:val="00F63126"/>
    <w:rsid w:val="00F641BE"/>
    <w:rsid w:val="00F65B94"/>
    <w:rsid w:val="00F746F7"/>
    <w:rsid w:val="00F76EEF"/>
    <w:rsid w:val="00F824B9"/>
    <w:rsid w:val="00F83EE1"/>
    <w:rsid w:val="00F84D95"/>
    <w:rsid w:val="00F87E2F"/>
    <w:rsid w:val="00F906A6"/>
    <w:rsid w:val="00F9576D"/>
    <w:rsid w:val="00F97A66"/>
    <w:rsid w:val="00FA1EEB"/>
    <w:rsid w:val="00FA25AB"/>
    <w:rsid w:val="00FA4C58"/>
    <w:rsid w:val="00FB04F1"/>
    <w:rsid w:val="00FB3C39"/>
    <w:rsid w:val="00FB5779"/>
    <w:rsid w:val="00FB7254"/>
    <w:rsid w:val="00FC02A2"/>
    <w:rsid w:val="00FC035F"/>
    <w:rsid w:val="00FC412B"/>
    <w:rsid w:val="00FC431C"/>
    <w:rsid w:val="00FC78C4"/>
    <w:rsid w:val="00FD006A"/>
    <w:rsid w:val="00FD0AFA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  <w:rsid w:val="00FF48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2"/>
    <o:shapelayout v:ext="edit">
      <o:idmap v:ext="edit" data="1"/>
      <o:rules v:ext="edit">
        <o:r id="V:Rule3" type="connector" idref="#_x0000_s1438"/>
        <o:r id="V:Rule4" type="connector" idref="#_x0000_s14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34D68CB-4BA4-4BFF-A9F7-4C603956A9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505</TotalTime>
  <Pages>4</Pages>
  <Words>205</Words>
  <Characters>1175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1kabBaza</cp:lastModifiedBy>
  <cp:revision>66</cp:revision>
  <cp:lastPrinted>2019-07-24T12:58:00Z</cp:lastPrinted>
  <dcterms:created xsi:type="dcterms:W3CDTF">2018-07-04T08:41:00Z</dcterms:created>
  <dcterms:modified xsi:type="dcterms:W3CDTF">2019-08-01T09:51:00Z</dcterms:modified>
</cp:coreProperties>
</file>